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6D6851">
              <w:rPr>
                <w:rFonts w:ascii="Arial" w:hAnsi="Arial" w:cs="Arial"/>
                <w:sz w:val="28"/>
                <w:szCs w:val="28"/>
              </w:rPr>
              <w:t>019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6D6851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6D6851">
              <w:rPr>
                <w:rFonts w:ascii="Arial" w:hAnsi="Arial" w:cs="Arial"/>
                <w:sz w:val="28"/>
                <w:szCs w:val="28"/>
              </w:rPr>
              <w:t>014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6B120E" w:rsidRDefault="005276F9" w:rsidP="00C85EA1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 xml:space="preserve">OBJETO: </w:t>
      </w:r>
      <w:r w:rsidR="004E15BB" w:rsidRPr="004E15BB">
        <w:rPr>
          <w:rFonts w:ascii="Arial" w:hAnsi="Arial" w:cs="Arial"/>
          <w:b/>
          <w:sz w:val="22"/>
          <w:szCs w:val="22"/>
        </w:rPr>
        <w:t>REGISTRO DE PREÇOS</w:t>
      </w:r>
      <w:r w:rsidR="004E15BB" w:rsidRPr="004E15BB">
        <w:rPr>
          <w:rFonts w:ascii="Arial" w:hAnsi="Arial" w:cs="Arial"/>
          <w:sz w:val="22"/>
          <w:szCs w:val="22"/>
        </w:rPr>
        <w:t xml:space="preserve"> para eventual aquisição de material de higiene e limpeza, descartáveis e embalagens, visando atender as demandas dos cursos do</w:t>
      </w:r>
      <w:r w:rsidR="004E15BB" w:rsidRPr="004E15BB">
        <w:rPr>
          <w:rFonts w:ascii="Arial" w:hAnsi="Arial" w:cs="Arial"/>
          <w:b/>
          <w:sz w:val="22"/>
          <w:szCs w:val="22"/>
        </w:rPr>
        <w:t xml:space="preserve"> SENARAR/MS.</w:t>
      </w:r>
      <w:bookmarkStart w:id="0" w:name="_GoBack"/>
      <w:bookmarkEnd w:id="0"/>
    </w:p>
    <w:p w:rsidR="004E15BB" w:rsidRDefault="004E15BB" w:rsidP="00C85EA1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E15BB" w:rsidRDefault="004E15BB" w:rsidP="00C85EA1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E15BB" w:rsidRPr="00173E6D" w:rsidRDefault="004E15BB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73E6D">
              <w:rPr>
                <w:rFonts w:ascii="Arial" w:hAnsi="Arial" w:cs="Arial"/>
                <w:sz w:val="22"/>
                <w:szCs w:val="22"/>
              </w:rPr>
              <w:t>e-mail</w:t>
            </w:r>
            <w:proofErr w:type="gramEnd"/>
            <w:r w:rsidRPr="00173E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RECEBI O EDITAL 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174A86" w:rsidRPr="00173E6D">
        <w:rPr>
          <w:rFonts w:ascii="Arial" w:hAnsi="Arial" w:cs="Arial"/>
          <w:b w:val="0"/>
          <w:sz w:val="22"/>
          <w:szCs w:val="22"/>
        </w:rPr>
        <w:t>*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A1028D" w:rsidRDefault="00A1028D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4E15BB" w:rsidRPr="004E15BB">
          <w:rPr>
            <w:rStyle w:val="Hyperlink"/>
            <w:rFonts w:ascii="Arial" w:hAnsi="Arial" w:cs="Arial"/>
          </w:rPr>
          <w:t>gisele</w:t>
        </w:r>
        <w:r w:rsidR="004E15BB" w:rsidRPr="00241A37">
          <w:rPr>
            <w:rStyle w:val="Hyperlink"/>
            <w:rFonts w:ascii="Arial" w:hAnsi="Arial" w:cs="Arial"/>
            <w:sz w:val="22"/>
            <w:szCs w:val="22"/>
          </w:rPr>
          <w:t>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</w:t>
      </w:r>
      <w:r w:rsidR="004E15BB">
        <w:rPr>
          <w:rFonts w:ascii="Arial" w:hAnsi="Arial" w:cs="Arial"/>
          <w:b/>
          <w:color w:val="C00000"/>
          <w:sz w:val="22"/>
          <w:szCs w:val="22"/>
        </w:rPr>
        <w:t>6943</w:t>
      </w:r>
    </w:p>
    <w:sectPr w:rsidR="005276F9" w:rsidRPr="00173E6D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A94747" w:rsidP="004E15BB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4E15BB">
            <w:rPr>
              <w:rFonts w:ascii="Arial" w:hAnsi="Arial" w:cs="Arial"/>
              <w:sz w:val="18"/>
              <w:szCs w:val="20"/>
            </w:rPr>
            <w:t>006/2017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6D6851" w:rsidP="004E15BB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>Pregão Presencial</w:t>
          </w:r>
          <w:r w:rsidR="00A94747">
            <w:rPr>
              <w:rFonts w:ascii="Arial" w:hAnsi="Arial" w:cs="Arial"/>
              <w:bCs/>
              <w:sz w:val="18"/>
              <w:szCs w:val="20"/>
            </w:rPr>
            <w:t xml:space="preserve">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4E15BB">
            <w:rPr>
              <w:rFonts w:ascii="Arial" w:hAnsi="Arial" w:cs="Arial"/>
              <w:bCs/>
              <w:sz w:val="18"/>
              <w:szCs w:val="20"/>
            </w:rPr>
            <w:t>003/2017</w:t>
          </w:r>
        </w:p>
      </w:tc>
      <w:tc>
        <w:tcPr>
          <w:tcW w:w="2934" w:type="dxa"/>
          <w:vAlign w:val="center"/>
        </w:tcPr>
        <w:p w:rsidR="009E0FA2" w:rsidRPr="009E0FA2" w:rsidRDefault="00A94747" w:rsidP="004E15BB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6D6851">
            <w:rPr>
              <w:rFonts w:ascii="Arial" w:hAnsi="Arial" w:cs="Arial"/>
              <w:sz w:val="18"/>
              <w:szCs w:val="20"/>
            </w:rPr>
            <w:t xml:space="preserve">Edital </w:t>
          </w:r>
          <w:r w:rsidR="009E0FA2" w:rsidRPr="006D6851">
            <w:rPr>
              <w:rFonts w:ascii="Arial" w:hAnsi="Arial" w:cs="Arial"/>
              <w:sz w:val="18"/>
              <w:szCs w:val="20"/>
            </w:rPr>
            <w:t xml:space="preserve">nº </w:t>
          </w:r>
          <w:r w:rsidR="004E15BB">
            <w:rPr>
              <w:rFonts w:ascii="Arial" w:hAnsi="Arial" w:cs="Arial"/>
              <w:sz w:val="18"/>
              <w:szCs w:val="20"/>
            </w:rPr>
            <w:t>003/2017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3B2D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4A91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15BB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6851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028D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38889901-E193-4F0E-A9CB-6B19BE5FD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sele@senarms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E2E68-6C64-45BD-A375-96216D1D8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Gisele Seixas</cp:lastModifiedBy>
  <cp:revision>5</cp:revision>
  <cp:lastPrinted>2016-02-18T16:37:00Z</cp:lastPrinted>
  <dcterms:created xsi:type="dcterms:W3CDTF">2016-05-16T13:37:00Z</dcterms:created>
  <dcterms:modified xsi:type="dcterms:W3CDTF">2017-01-30T11:28:00Z</dcterms:modified>
</cp:coreProperties>
</file>